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E34" w:rsidRDefault="00476E34" w:rsidP="00476E34">
      <w:pPr>
        <w:rPr>
          <w:lang w:val="kk-KZ"/>
        </w:rPr>
      </w:pPr>
    </w:p>
    <w:p w:rsidR="00476E34" w:rsidRDefault="00476E34" w:rsidP="00552DBB">
      <w:pPr>
        <w:spacing w:line="276" w:lineRule="auto"/>
        <w:ind w:left="-180" w:firstLine="540"/>
        <w:jc w:val="both"/>
        <w:rPr>
          <w:sz w:val="28"/>
          <w:szCs w:val="28"/>
          <w:lang w:val="kk-KZ"/>
        </w:rPr>
      </w:pPr>
      <w:r w:rsidRPr="00476E34">
        <w:rPr>
          <w:b/>
          <w:sz w:val="28"/>
          <w:szCs w:val="28"/>
          <w:lang w:val="kk-KZ"/>
        </w:rPr>
        <w:t>М.Әуезов атындағы Оңтүстік Қазақстан университетін</w:t>
      </w:r>
      <w:r w:rsidR="009372F8">
        <w:rPr>
          <w:b/>
          <w:sz w:val="28"/>
          <w:szCs w:val="28"/>
          <w:lang w:val="kk-KZ"/>
        </w:rPr>
        <w:t>ің «Психология және арнайы педагогика</w:t>
      </w:r>
      <w:r w:rsidRPr="00476E34">
        <w:rPr>
          <w:b/>
          <w:sz w:val="28"/>
          <w:szCs w:val="28"/>
          <w:lang w:val="kk-KZ"/>
        </w:rPr>
        <w:t>» кафедрасыны</w:t>
      </w:r>
      <w:r w:rsidR="000B5BDD">
        <w:rPr>
          <w:b/>
          <w:sz w:val="28"/>
          <w:szCs w:val="28"/>
          <w:lang w:val="kk-KZ"/>
        </w:rPr>
        <w:t>ң аға оқытушысы С.К.Калы</w:t>
      </w:r>
      <w:r w:rsidRPr="00476E34">
        <w:rPr>
          <w:b/>
          <w:sz w:val="28"/>
          <w:szCs w:val="28"/>
          <w:lang w:val="kk-KZ"/>
        </w:rPr>
        <w:t>беков</w:t>
      </w:r>
      <w:r w:rsidR="000B5BDD">
        <w:rPr>
          <w:b/>
          <w:sz w:val="28"/>
          <w:szCs w:val="28"/>
          <w:lang w:val="kk-KZ"/>
        </w:rPr>
        <w:t>а құрастырған «</w:t>
      </w:r>
      <w:r w:rsidR="00552DBB">
        <w:rPr>
          <w:b/>
          <w:sz w:val="28"/>
          <w:szCs w:val="28"/>
          <w:lang w:val="kk-KZ"/>
        </w:rPr>
        <w:t>Сурдопсихология» пәні бойынша</w:t>
      </w:r>
      <w:r w:rsidRPr="00476E34">
        <w:rPr>
          <w:b/>
          <w:sz w:val="28"/>
          <w:szCs w:val="28"/>
          <w:lang w:val="kk-KZ"/>
        </w:rPr>
        <w:t xml:space="preserve"> </w:t>
      </w:r>
      <w:r w:rsidR="009372F8">
        <w:rPr>
          <w:b/>
          <w:sz w:val="28"/>
          <w:szCs w:val="28"/>
          <w:lang w:val="kk-KZ"/>
        </w:rPr>
        <w:t>студенттерге арналған дәрістер жинағы</w:t>
      </w:r>
      <w:r w:rsidR="00552DBB" w:rsidRPr="003A5E37">
        <w:rPr>
          <w:b/>
          <w:sz w:val="28"/>
          <w:szCs w:val="28"/>
          <w:lang w:val="kk-KZ"/>
        </w:rPr>
        <w:t xml:space="preserve">  </w:t>
      </w:r>
    </w:p>
    <w:p w:rsidR="00476E34" w:rsidRPr="00476E34" w:rsidRDefault="00476E34" w:rsidP="00340C4F">
      <w:pPr>
        <w:ind w:firstLine="708"/>
        <w:jc w:val="center"/>
        <w:rPr>
          <w:b/>
          <w:sz w:val="28"/>
          <w:szCs w:val="28"/>
          <w:lang w:val="kk-KZ"/>
        </w:rPr>
      </w:pPr>
      <w:r w:rsidRPr="00476E34">
        <w:rPr>
          <w:b/>
          <w:sz w:val="28"/>
          <w:szCs w:val="28"/>
          <w:lang w:val="kk-KZ"/>
        </w:rPr>
        <w:t>Пікір</w:t>
      </w:r>
    </w:p>
    <w:p w:rsidR="00386BA1" w:rsidRDefault="00386BA1" w:rsidP="00386BA1">
      <w:pPr>
        <w:spacing w:line="360" w:lineRule="auto"/>
        <w:ind w:firstLine="709"/>
        <w:jc w:val="both"/>
        <w:rPr>
          <w:sz w:val="28"/>
          <w:szCs w:val="28"/>
          <w:lang w:val="kk-KZ"/>
        </w:rPr>
      </w:pPr>
    </w:p>
    <w:p w:rsidR="00DD42E0" w:rsidRDefault="00DD42E0" w:rsidP="00552DBB">
      <w:pPr>
        <w:ind w:firstLine="540"/>
        <w:jc w:val="both"/>
        <w:rPr>
          <w:sz w:val="28"/>
          <w:szCs w:val="28"/>
          <w:lang w:val="kk-KZ"/>
        </w:rPr>
      </w:pPr>
      <w:r w:rsidRPr="00C574AE">
        <w:rPr>
          <w:sz w:val="28"/>
          <w:szCs w:val="28"/>
          <w:lang w:val="kk-KZ"/>
        </w:rPr>
        <w:t xml:space="preserve">Біздің ортамызда </w:t>
      </w:r>
      <w:r w:rsidRPr="00C574AE">
        <w:rPr>
          <w:noProof/>
          <w:sz w:val="28"/>
          <w:szCs w:val="28"/>
          <w:lang w:val="kk-KZ"/>
        </w:rPr>
        <w:t xml:space="preserve">есту қабілеті зақымдалған </w:t>
      </w:r>
      <w:r>
        <w:rPr>
          <w:sz w:val="28"/>
          <w:szCs w:val="28"/>
          <w:lang w:val="kk-KZ"/>
        </w:rPr>
        <w:t>балалар</w:t>
      </w:r>
      <w:r w:rsidRPr="00C574AE">
        <w:rPr>
          <w:sz w:val="28"/>
          <w:szCs w:val="28"/>
          <w:lang w:val="kk-KZ"/>
        </w:rPr>
        <w:t xml:space="preserve"> кү</w:t>
      </w:r>
      <w:r>
        <w:rPr>
          <w:sz w:val="28"/>
          <w:szCs w:val="28"/>
          <w:lang w:val="kk-KZ"/>
        </w:rPr>
        <w:t>нделікті кездеседі. Сол балалар</w:t>
      </w:r>
      <w:r w:rsidRPr="00C574AE">
        <w:rPr>
          <w:sz w:val="28"/>
          <w:szCs w:val="28"/>
          <w:lang w:val="kk-KZ"/>
        </w:rPr>
        <w:t xml:space="preserve"> қандай мекемелерде оқиды, оларды кім оқытады, қалай оқытады, оларға қандай ерекше қолдау керсетеді деген сұрактарға </w:t>
      </w:r>
      <w:r>
        <w:rPr>
          <w:sz w:val="28"/>
          <w:szCs w:val="28"/>
          <w:lang w:val="kk-KZ"/>
        </w:rPr>
        <w:t xml:space="preserve"> </w:t>
      </w:r>
      <w:r w:rsidRPr="00C574AE">
        <w:rPr>
          <w:sz w:val="28"/>
          <w:szCs w:val="28"/>
          <w:lang w:val="kk-KZ"/>
        </w:rPr>
        <w:t>сурдопедагогика атты ғы</w:t>
      </w:r>
      <w:r>
        <w:rPr>
          <w:sz w:val="28"/>
          <w:szCs w:val="28"/>
          <w:lang w:val="kk-KZ"/>
        </w:rPr>
        <w:t xml:space="preserve">лым жауап береді. </w:t>
      </w:r>
    </w:p>
    <w:p w:rsidR="00DD42E0" w:rsidRPr="00C574AE" w:rsidRDefault="00552DBB" w:rsidP="00552DBB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Бұл </w:t>
      </w:r>
      <w:r w:rsidR="009372F8">
        <w:rPr>
          <w:sz w:val="28"/>
          <w:szCs w:val="28"/>
          <w:lang w:val="kk-KZ"/>
        </w:rPr>
        <w:t>дәрістер жинағы</w:t>
      </w:r>
      <w:r>
        <w:rPr>
          <w:sz w:val="28"/>
          <w:szCs w:val="28"/>
          <w:lang w:val="kk-KZ"/>
        </w:rPr>
        <w:t xml:space="preserve"> бойынша</w:t>
      </w:r>
      <w:r w:rsidR="00DD42E0" w:rsidRPr="00C574AE">
        <w:rPr>
          <w:sz w:val="28"/>
          <w:szCs w:val="28"/>
          <w:lang w:val="kk-KZ"/>
        </w:rPr>
        <w:t xml:space="preserve"> болашақ арнайы педагог мамандарды окытуда, </w:t>
      </w:r>
      <w:r>
        <w:rPr>
          <w:sz w:val="28"/>
          <w:szCs w:val="28"/>
          <w:lang w:val="kk-KZ"/>
        </w:rPr>
        <w:t>нақты «Сурдопсихология</w:t>
      </w:r>
      <w:r w:rsidR="00DD42E0" w:rsidRPr="00C574AE">
        <w:rPr>
          <w:sz w:val="28"/>
          <w:szCs w:val="28"/>
          <w:lang w:val="kk-KZ"/>
        </w:rPr>
        <w:t xml:space="preserve">» пән бойынша теориялық негіздерін ашып, </w:t>
      </w:r>
      <w:r w:rsidR="00DD42E0" w:rsidRPr="00C574AE">
        <w:rPr>
          <w:noProof/>
          <w:sz w:val="28"/>
          <w:szCs w:val="28"/>
          <w:lang w:val="kk-KZ"/>
        </w:rPr>
        <w:t xml:space="preserve">есту қабілеті зақымдалған </w:t>
      </w:r>
      <w:r w:rsidR="00DD42E0" w:rsidRPr="00C574AE">
        <w:rPr>
          <w:sz w:val="28"/>
          <w:szCs w:val="28"/>
          <w:lang w:val="kk-KZ"/>
        </w:rPr>
        <w:t>балаларды тәрбиелеу  және окыту туралы білімдерің  қалыптастыру мақсатын көздейді.</w:t>
      </w:r>
    </w:p>
    <w:p w:rsidR="00DD42E0" w:rsidRDefault="00340C4F" w:rsidP="00552DBB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552DBB" w:rsidRPr="00552DBB">
        <w:rPr>
          <w:sz w:val="28"/>
          <w:szCs w:val="28"/>
          <w:lang w:val="kk-KZ"/>
        </w:rPr>
        <w:t>«Сурдопсихоло</w:t>
      </w:r>
      <w:r w:rsidR="009372F8">
        <w:rPr>
          <w:sz w:val="28"/>
          <w:szCs w:val="28"/>
          <w:lang w:val="kk-KZ"/>
        </w:rPr>
        <w:t>гия» пәні бойынша студенттерге арналған дәрістер жинағы</w:t>
      </w:r>
      <w:r w:rsidR="00552DBB" w:rsidRPr="00552DBB">
        <w:rPr>
          <w:sz w:val="28"/>
          <w:szCs w:val="28"/>
          <w:lang w:val="kk-KZ"/>
        </w:rPr>
        <w:t xml:space="preserve">  </w:t>
      </w:r>
      <w:r w:rsidR="00386BA1" w:rsidRPr="00476E34">
        <w:rPr>
          <w:sz w:val="28"/>
          <w:szCs w:val="28"/>
          <w:lang w:val="kk-KZ"/>
        </w:rPr>
        <w:t>5В0105</w:t>
      </w:r>
      <w:r w:rsidR="00386BA1">
        <w:rPr>
          <w:sz w:val="28"/>
          <w:szCs w:val="28"/>
          <w:lang w:val="kk-KZ"/>
        </w:rPr>
        <w:t>00</w:t>
      </w:r>
      <w:r w:rsidR="00386BA1" w:rsidRPr="00476E34">
        <w:rPr>
          <w:sz w:val="28"/>
          <w:szCs w:val="28"/>
          <w:lang w:val="kk-KZ"/>
        </w:rPr>
        <w:t>–</w:t>
      </w:r>
      <w:r w:rsidR="00386BA1">
        <w:rPr>
          <w:sz w:val="28"/>
          <w:szCs w:val="28"/>
          <w:lang w:val="kk-KZ"/>
        </w:rPr>
        <w:t>Д</w:t>
      </w:r>
      <w:r w:rsidR="00386BA1" w:rsidRPr="00476E34">
        <w:rPr>
          <w:sz w:val="28"/>
          <w:szCs w:val="28"/>
          <w:lang w:val="kk-KZ"/>
        </w:rPr>
        <w:t xml:space="preserve">ефектология </w:t>
      </w:r>
      <w:r w:rsidR="00386BA1">
        <w:rPr>
          <w:sz w:val="28"/>
          <w:szCs w:val="28"/>
          <w:lang w:val="kk-KZ"/>
        </w:rPr>
        <w:t xml:space="preserve">мамандығының </w:t>
      </w:r>
      <w:r w:rsidR="00386BA1" w:rsidRPr="00476E34">
        <w:rPr>
          <w:sz w:val="28"/>
          <w:szCs w:val="28"/>
          <w:lang w:val="kk-KZ"/>
        </w:rPr>
        <w:t>студенттеріне арналған.</w:t>
      </w:r>
    </w:p>
    <w:p w:rsidR="00DD42E0" w:rsidRDefault="00552DBB" w:rsidP="00552DBB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Сурдопсихология</w:t>
      </w:r>
      <w:r w:rsidR="00DD42E0" w:rsidRPr="00C574AE">
        <w:rPr>
          <w:sz w:val="28"/>
          <w:szCs w:val="28"/>
          <w:lang w:val="kk-KZ"/>
        </w:rPr>
        <w:t xml:space="preserve"> кең, әрі терең ғылым саласы болғандықтан қарастыратын мәселелері көп. </w:t>
      </w:r>
    </w:p>
    <w:p w:rsidR="00DD42E0" w:rsidRPr="00C574AE" w:rsidRDefault="00DD42E0" w:rsidP="00552DBB">
      <w:pPr>
        <w:ind w:firstLine="540"/>
        <w:jc w:val="both"/>
        <w:rPr>
          <w:sz w:val="28"/>
          <w:szCs w:val="28"/>
          <w:lang w:val="kk-KZ"/>
        </w:rPr>
      </w:pPr>
      <w:r w:rsidRPr="00C574AE">
        <w:rPr>
          <w:noProof/>
          <w:sz w:val="28"/>
          <w:szCs w:val="28"/>
          <w:lang w:val="kk-KZ"/>
        </w:rPr>
        <w:t>Есту кабілеті зақымдалған балаларды оқытудың спецификалық ерекшеліктерін есепке ала отырып, әр тақырыптан кейін әдебиеттер тізімі, бақылау сұрақтары, баяндама тақырыптары және тест сұрақтары ұсынылған.</w:t>
      </w:r>
    </w:p>
    <w:p w:rsidR="00DD42E0" w:rsidRPr="00C574AE" w:rsidRDefault="00DD42E0" w:rsidP="00552DBB">
      <w:pPr>
        <w:ind w:firstLine="540"/>
        <w:jc w:val="both"/>
        <w:rPr>
          <w:sz w:val="28"/>
          <w:szCs w:val="28"/>
          <w:lang w:val="kk-KZ"/>
        </w:rPr>
      </w:pPr>
      <w:r w:rsidRPr="00C574AE">
        <w:rPr>
          <w:noProof/>
          <w:sz w:val="28"/>
          <w:szCs w:val="28"/>
          <w:lang w:val="kk-KZ"/>
        </w:rPr>
        <w:t>Кереңдік - бұл өте маңызды мәселе, оны шешуге әртүрлі салада ғылымдар күш-жігерін жұмсаған. Жер шарында 20 миллионнан астам адамдардың есту қабілетінің төмен деңгейде, олар әлеуметтік қарым-қатынас жасауда әр түрлі қиыншылықтарға кездеседі. Статистика бойынша Қазақстанда 15600 - ден астам балалардың есту қабілеті төмендеген.</w:t>
      </w:r>
    </w:p>
    <w:p w:rsidR="00DD42E0" w:rsidRPr="00C574AE" w:rsidRDefault="00DD42E0" w:rsidP="00552DBB">
      <w:pPr>
        <w:ind w:firstLine="540"/>
        <w:jc w:val="both"/>
        <w:rPr>
          <w:noProof/>
          <w:sz w:val="28"/>
          <w:szCs w:val="28"/>
          <w:lang w:val="kk-KZ"/>
        </w:rPr>
      </w:pPr>
      <w:r w:rsidRPr="00C574AE">
        <w:rPr>
          <w:noProof/>
          <w:sz w:val="28"/>
          <w:szCs w:val="28"/>
          <w:lang w:val="kk-KZ"/>
        </w:rPr>
        <w:t>Адам - бала кезінен естімейтін болса, онда тілі де дамымайды. Практикада кездесетін нейросенсорлы саңыраулықты және кереңдікті емдеу өте қиын, бірақ уақытымен өткізілетін диагностикалық терапия жақсы өзгерістер көрсетеді.</w:t>
      </w:r>
    </w:p>
    <w:p w:rsidR="00DD42E0" w:rsidRPr="00C574AE" w:rsidRDefault="00DD42E0" w:rsidP="00552DBB">
      <w:pPr>
        <w:ind w:firstLine="540"/>
        <w:jc w:val="both"/>
        <w:rPr>
          <w:sz w:val="28"/>
          <w:szCs w:val="28"/>
          <w:lang w:val="kk-KZ"/>
        </w:rPr>
      </w:pPr>
      <w:r w:rsidRPr="00C574AE">
        <w:rPr>
          <w:sz w:val="28"/>
          <w:szCs w:val="28"/>
          <w:lang w:val="kk-KZ"/>
        </w:rPr>
        <w:t xml:space="preserve">Бұл </w:t>
      </w:r>
      <w:r w:rsidR="00552DBB" w:rsidRPr="00552DBB">
        <w:rPr>
          <w:sz w:val="28"/>
          <w:szCs w:val="28"/>
          <w:lang w:val="kk-KZ"/>
        </w:rPr>
        <w:t>«Сурдопсихоло</w:t>
      </w:r>
      <w:r w:rsidR="009372F8">
        <w:rPr>
          <w:sz w:val="28"/>
          <w:szCs w:val="28"/>
          <w:lang w:val="kk-KZ"/>
        </w:rPr>
        <w:t>гия» пәні бойынша студенттерге арналған дәрістер жинағы</w:t>
      </w:r>
      <w:r w:rsidR="00552DBB" w:rsidRPr="00552DBB">
        <w:rPr>
          <w:sz w:val="28"/>
          <w:szCs w:val="28"/>
          <w:lang w:val="kk-KZ"/>
        </w:rPr>
        <w:t xml:space="preserve">  </w:t>
      </w:r>
      <w:r w:rsidRPr="00C574AE">
        <w:rPr>
          <w:sz w:val="28"/>
          <w:szCs w:val="28"/>
          <w:lang w:val="kk-KZ"/>
        </w:rPr>
        <w:t xml:space="preserve">арнайы білім беру саласында жұмыс атқарып жүрген мамандарға, педагогикалық  жоғары оқу орнында оқып жатқан </w:t>
      </w:r>
      <w:r w:rsidR="009372F8">
        <w:rPr>
          <w:sz w:val="28"/>
          <w:szCs w:val="28"/>
          <w:lang w:val="kk-KZ"/>
        </w:rPr>
        <w:t xml:space="preserve">студенттерге нақты «Арнайы педагогика» </w:t>
      </w:r>
      <w:r w:rsidRPr="00C574AE">
        <w:rPr>
          <w:sz w:val="28"/>
          <w:szCs w:val="28"/>
          <w:lang w:val="kk-KZ"/>
        </w:rPr>
        <w:t xml:space="preserve"> бөлімінде және де мүмкіндіктері шектеулі балалардың білім алу мәсе</w:t>
      </w:r>
      <w:r w:rsidR="009372F8">
        <w:rPr>
          <w:sz w:val="28"/>
          <w:szCs w:val="28"/>
          <w:lang w:val="kk-KZ"/>
        </w:rPr>
        <w:t xml:space="preserve">лерімен айналысатын мамаңдарға </w:t>
      </w:r>
      <w:r w:rsidRPr="00C574AE">
        <w:rPr>
          <w:sz w:val="28"/>
          <w:szCs w:val="28"/>
          <w:lang w:val="kk-KZ"/>
        </w:rPr>
        <w:t xml:space="preserve"> арнайы дайындалған.</w:t>
      </w:r>
    </w:p>
    <w:p w:rsidR="00476E34" w:rsidRDefault="00476E34" w:rsidP="00552DBB">
      <w:pPr>
        <w:ind w:right="-1"/>
        <w:jc w:val="both"/>
        <w:rPr>
          <w:sz w:val="28"/>
          <w:szCs w:val="28"/>
          <w:lang w:val="kk-KZ"/>
        </w:rPr>
      </w:pPr>
    </w:p>
    <w:p w:rsidR="009722CD" w:rsidRDefault="009722CD" w:rsidP="00476E34">
      <w:pPr>
        <w:rPr>
          <w:lang w:val="kk-KZ"/>
        </w:rPr>
      </w:pPr>
    </w:p>
    <w:p w:rsidR="00057F75" w:rsidRDefault="00D80AC3" w:rsidP="00D80AC3">
      <w:pPr>
        <w:ind w:right="-285"/>
        <w:jc w:val="both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 xml:space="preserve"> </w:t>
      </w:r>
      <w:r w:rsidR="008B49B0">
        <w:rPr>
          <w:sz w:val="30"/>
          <w:szCs w:val="30"/>
          <w:lang w:val="be-BY"/>
        </w:rPr>
        <w:t xml:space="preserve">Исабаева А.С., </w:t>
      </w:r>
      <w:r w:rsidR="009722CD" w:rsidRPr="009722CD">
        <w:rPr>
          <w:sz w:val="30"/>
          <w:szCs w:val="30"/>
          <w:lang w:val="be-BY"/>
        </w:rPr>
        <w:t xml:space="preserve">п.ғ.к., доцент </w:t>
      </w:r>
      <w:r>
        <w:rPr>
          <w:sz w:val="30"/>
          <w:szCs w:val="30"/>
          <w:lang w:val="be-BY"/>
        </w:rPr>
        <w:t xml:space="preserve"> </w:t>
      </w:r>
    </w:p>
    <w:p w:rsidR="009722CD" w:rsidRPr="008B49B0" w:rsidRDefault="009372F8" w:rsidP="00D80AC3">
      <w:pPr>
        <w:ind w:right="-285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“Психология және арнайы педагогика</w:t>
      </w:r>
      <w:r w:rsidR="009722CD" w:rsidRPr="009722CD">
        <w:rPr>
          <w:sz w:val="28"/>
          <w:szCs w:val="28"/>
          <w:lang w:val="be-BY"/>
        </w:rPr>
        <w:t>” кафедрасы</w:t>
      </w:r>
      <w:r w:rsidR="008B49B0">
        <w:rPr>
          <w:sz w:val="28"/>
          <w:szCs w:val="28"/>
          <w:lang w:val="be-BY"/>
        </w:rPr>
        <w:t xml:space="preserve">,  </w:t>
      </w:r>
      <w:r>
        <w:rPr>
          <w:sz w:val="28"/>
          <w:szCs w:val="28"/>
          <w:lang w:val="be-BY"/>
        </w:rPr>
        <w:t>М.Әуезов атындағы ОҚ</w:t>
      </w:r>
      <w:r w:rsidR="00D80AC3" w:rsidRPr="009722CD">
        <w:rPr>
          <w:sz w:val="28"/>
          <w:szCs w:val="28"/>
          <w:lang w:val="be-BY"/>
        </w:rPr>
        <w:t>У</w:t>
      </w:r>
      <w:r w:rsidR="009722CD" w:rsidRPr="009722CD">
        <w:rPr>
          <w:sz w:val="28"/>
          <w:szCs w:val="28"/>
          <w:lang w:val="be-BY"/>
        </w:rPr>
        <w:t xml:space="preserve"> </w:t>
      </w:r>
    </w:p>
    <w:p w:rsidR="009722CD" w:rsidRPr="009722CD" w:rsidRDefault="009722CD" w:rsidP="00476E34">
      <w:pPr>
        <w:rPr>
          <w:lang w:val="be-BY"/>
        </w:rPr>
      </w:pPr>
      <w:bookmarkStart w:id="0" w:name="_GoBack"/>
      <w:bookmarkEnd w:id="0"/>
    </w:p>
    <w:sectPr w:rsidR="009722CD" w:rsidRPr="009722CD" w:rsidSect="00327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/>
        <w:b w:val="0"/>
      </w:rPr>
    </w:lvl>
  </w:abstractNum>
  <w:abstractNum w:abstractNumId="5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</w:abstractNum>
  <w:abstractNum w:abstractNumId="6">
    <w:nsid w:val="06481E70"/>
    <w:multiLevelType w:val="hybridMultilevel"/>
    <w:tmpl w:val="05C0F35A"/>
    <w:lvl w:ilvl="0" w:tplc="97E47E12">
      <w:numFmt w:val="bullet"/>
      <w:lvlText w:val="-"/>
      <w:lvlJc w:val="left"/>
      <w:pPr>
        <w:ind w:left="780" w:hanging="360"/>
      </w:pPr>
      <w:rPr>
        <w:rFonts w:ascii="Arial" w:eastAsia="Calibri" w:hAnsi="Arial" w:cs="Arial" w:hint="default"/>
      </w:rPr>
    </w:lvl>
    <w:lvl w:ilvl="1" w:tplc="043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3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3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3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3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3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26543E"/>
    <w:multiLevelType w:val="hybridMultilevel"/>
    <w:tmpl w:val="1AA6A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D650EB"/>
    <w:multiLevelType w:val="hybridMultilevel"/>
    <w:tmpl w:val="5FD4C09A"/>
    <w:lvl w:ilvl="0" w:tplc="AACCF41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367CAE"/>
    <w:multiLevelType w:val="hybridMultilevel"/>
    <w:tmpl w:val="FD94B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  <w:lvlOverride w:ilvl="0">
      <w:startOverride w:val="1"/>
    </w:lvlOverride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3A43"/>
    <w:rsid w:val="00057F75"/>
    <w:rsid w:val="000B5BDD"/>
    <w:rsid w:val="00114371"/>
    <w:rsid w:val="001144EA"/>
    <w:rsid w:val="001D448D"/>
    <w:rsid w:val="002540C4"/>
    <w:rsid w:val="00327AEB"/>
    <w:rsid w:val="00340C4F"/>
    <w:rsid w:val="00386BA1"/>
    <w:rsid w:val="003A5E37"/>
    <w:rsid w:val="003C3A43"/>
    <w:rsid w:val="00422B90"/>
    <w:rsid w:val="00476E34"/>
    <w:rsid w:val="00552DBB"/>
    <w:rsid w:val="006047D1"/>
    <w:rsid w:val="00857C94"/>
    <w:rsid w:val="008B2FE7"/>
    <w:rsid w:val="008B49B0"/>
    <w:rsid w:val="009372F8"/>
    <w:rsid w:val="009722CD"/>
    <w:rsid w:val="009A4735"/>
    <w:rsid w:val="00BE5151"/>
    <w:rsid w:val="00D14C67"/>
    <w:rsid w:val="00D63756"/>
    <w:rsid w:val="00D80AC3"/>
    <w:rsid w:val="00D95E4E"/>
    <w:rsid w:val="00DD42E0"/>
    <w:rsid w:val="00ED4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7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7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16</cp:revision>
  <cp:lastPrinted>2021-02-03T08:19:00Z</cp:lastPrinted>
  <dcterms:created xsi:type="dcterms:W3CDTF">2017-11-23T17:07:00Z</dcterms:created>
  <dcterms:modified xsi:type="dcterms:W3CDTF">2021-02-03T08:19:00Z</dcterms:modified>
</cp:coreProperties>
</file>